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43768" w:rsidRDefault="00043768">
      <w:pPr>
        <w:jc w:val="both"/>
      </w:pPr>
    </w:p>
    <w:p w:rsidR="00043768" w:rsidRDefault="00043768">
      <w:pPr>
        <w:jc w:val="both"/>
      </w:pPr>
    </w:p>
    <w:p w:rsidR="00043768" w:rsidRDefault="00BA4AA6">
      <w:pPr>
        <w:jc w:val="both"/>
      </w:pPr>
      <w:r>
        <w:rPr>
          <w:rFonts w:ascii="Arial" w:eastAsia="Arial" w:hAnsi="Arial" w:cs="Arial"/>
          <w:sz w:val="22"/>
          <w:szCs w:val="22"/>
        </w:rPr>
        <w:t xml:space="preserve">                                                               </w:t>
      </w:r>
    </w:p>
    <w:p w:rsidR="00043768" w:rsidRDefault="00BA4AA6">
      <w:pPr>
        <w:jc w:val="center"/>
      </w:pP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CONFLITTO DI INTERESSE E DI CAUSE DI INCONFERIBILITA’ E INCOMPATIBILITA’</w:t>
      </w:r>
    </w:p>
    <w:p w:rsidR="00043768" w:rsidRDefault="00BA4AA6">
      <w:pPr>
        <w:jc w:val="center"/>
      </w:pPr>
      <w:r>
        <w:rPr>
          <w:rFonts w:ascii="Arial" w:hAnsi="Arial" w:cs="Arial"/>
          <w:b/>
          <w:sz w:val="22"/>
          <w:szCs w:val="22"/>
        </w:rPr>
        <w:t>DICHIARAZIONE</w:t>
      </w:r>
    </w:p>
    <w:p w:rsidR="00043768" w:rsidRDefault="00043768">
      <w:pPr>
        <w:pStyle w:val="Testopreformattato"/>
        <w:spacing w:after="283"/>
        <w:jc w:val="both"/>
        <w:rPr>
          <w:rFonts w:ascii="Arial" w:hAnsi="Arial" w:cs="Arial"/>
          <w:b/>
          <w:sz w:val="22"/>
          <w:szCs w:val="22"/>
        </w:rPr>
      </w:pPr>
    </w:p>
    <w:p w:rsidR="00043768" w:rsidRDefault="00BA4AA6">
      <w:pPr>
        <w:pStyle w:val="Testopreformattato"/>
        <w:spacing w:after="283"/>
        <w:jc w:val="both"/>
      </w:pPr>
      <w:r>
        <w:rPr>
          <w:rFonts w:ascii="Arial" w:hAnsi="Arial" w:cs="Arial"/>
          <w:sz w:val="22"/>
          <w:szCs w:val="22"/>
        </w:rPr>
        <w:t xml:space="preserve">VISTA la normativa vigente in materia di Incarichi extra istituzionali, Codice di Comportamento, Incompatibilità, Inconferibilità, Conflitto di Interessi; </w:t>
      </w:r>
    </w:p>
    <w:p w:rsidR="00043768" w:rsidRDefault="00BA4AA6">
      <w:pPr>
        <w:pStyle w:val="Testopreformattato"/>
        <w:spacing w:after="283"/>
        <w:jc w:val="both"/>
      </w:pPr>
      <w:r>
        <w:rPr>
          <w:rFonts w:ascii="Arial" w:hAnsi="Arial" w:cs="Arial"/>
          <w:sz w:val="22"/>
          <w:szCs w:val="22"/>
        </w:rPr>
        <w:t>VISTA la Direttiva della Direzione Generale della ATS Sardegna trasmessa con nota PG/2018/338212, e la normativa ivi esplicitata;</w:t>
      </w:r>
    </w:p>
    <w:p w:rsidR="00043768" w:rsidRDefault="00BA4AA6">
      <w:pPr>
        <w:pStyle w:val="Testopreformattato"/>
        <w:spacing w:after="283"/>
        <w:jc w:val="both"/>
      </w:pPr>
      <w:r>
        <w:rPr>
          <w:rFonts w:ascii="Arial" w:hAnsi="Arial" w:cs="Arial"/>
          <w:sz w:val="22"/>
          <w:szCs w:val="22"/>
        </w:rPr>
        <w:t xml:space="preserve">VISTO il PTPCT  della ATS Sardegna 2018/2020,  Deliberazione del D.G. n. 118 del 30/01/2018; </w:t>
      </w:r>
    </w:p>
    <w:p w:rsidR="00043768" w:rsidRDefault="00BA4AA6">
      <w:pPr>
        <w:pStyle w:val="Testopreformattato"/>
        <w:spacing w:after="283"/>
        <w:jc w:val="both"/>
      </w:pPr>
      <w:r>
        <w:rPr>
          <w:rFonts w:ascii="Arial" w:hAnsi="Arial" w:cs="Arial"/>
          <w:sz w:val="22"/>
          <w:szCs w:val="22"/>
        </w:rPr>
        <w:t xml:space="preserve">VISTO il Codice di Comportamento della ATS Sardegna, Deliberazione del D.G. n°501 del 29/06/2017;  </w:t>
      </w:r>
    </w:p>
    <w:p w:rsidR="00043768" w:rsidRDefault="00BA4AA6">
      <w:pPr>
        <w:pStyle w:val="Testopreformattato"/>
        <w:spacing w:after="283"/>
        <w:jc w:val="both"/>
      </w:pPr>
      <w:r>
        <w:rPr>
          <w:rFonts w:ascii="Arial" w:hAnsi="Arial" w:cs="Arial"/>
          <w:sz w:val="22"/>
          <w:szCs w:val="22"/>
        </w:rPr>
        <w:t>VISTO il Regolamento Aziendale Unico ATS Gestione del personale, approvato con deliberazione del D.G. n. 1325 del 28/10/2017;</w:t>
      </w:r>
    </w:p>
    <w:p w:rsidR="00043768" w:rsidRDefault="00043768">
      <w:pPr>
        <w:pStyle w:val="Testopreformattato"/>
        <w:spacing w:after="283"/>
        <w:jc w:val="both"/>
        <w:rPr>
          <w:rFonts w:ascii="Arial" w:hAnsi="Arial" w:cs="Arial"/>
          <w:sz w:val="22"/>
          <w:szCs w:val="22"/>
        </w:rPr>
      </w:pPr>
    </w:p>
    <w:p w:rsidR="00043768" w:rsidRDefault="00BA4AA6">
      <w:pPr>
        <w:spacing w:line="360" w:lineRule="auto"/>
        <w:jc w:val="both"/>
      </w:pPr>
      <w:r>
        <w:rPr>
          <w:rFonts w:ascii="Arial" w:hAnsi="Arial" w:cs="Arial"/>
          <w:sz w:val="22"/>
          <w:szCs w:val="22"/>
        </w:rPr>
        <w:t>Ai sensi degli articoli  del D.P.R. 445/2000, consapevole delle sanzioni penali in cui può incorrere, in caso di dichiarazioni non veritiere, di formazione o uso di atti falsi, sotto la sua personale responsabilità:</w:t>
      </w:r>
    </w:p>
    <w:p w:rsidR="00043768" w:rsidRDefault="00043768">
      <w:pPr>
        <w:pStyle w:val="Testopreformattato"/>
        <w:spacing w:after="283"/>
        <w:jc w:val="both"/>
        <w:rPr>
          <w:rFonts w:ascii="Arial" w:hAnsi="Arial" w:cs="Arial"/>
          <w:sz w:val="22"/>
          <w:szCs w:val="22"/>
        </w:rPr>
      </w:pPr>
    </w:p>
    <w:p w:rsidR="00014D58" w:rsidRDefault="00014D58">
      <w:pPr>
        <w:pStyle w:val="Testopreformattato"/>
        <w:spacing w:after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sottoscritto</w:t>
      </w:r>
      <w:r w:rsidR="00BA4AA6">
        <w:rPr>
          <w:rFonts w:ascii="Arial" w:hAnsi="Arial" w:cs="Arial"/>
          <w:sz w:val="22"/>
          <w:szCs w:val="22"/>
        </w:rPr>
        <w:t xml:space="preserve"> __</w:t>
      </w:r>
      <w:r>
        <w:rPr>
          <w:rFonts w:ascii="Arial" w:hAnsi="Arial" w:cs="Arial"/>
          <w:sz w:val="22"/>
          <w:szCs w:val="22"/>
        </w:rPr>
        <w:t>Leopoldo Di Lauro</w:t>
      </w:r>
      <w:r w:rsidR="00BA4AA6">
        <w:rPr>
          <w:rFonts w:ascii="Arial" w:hAnsi="Arial" w:cs="Arial"/>
          <w:sz w:val="22"/>
          <w:szCs w:val="22"/>
        </w:rPr>
        <w:t>____________ nato a ___</w:t>
      </w:r>
      <w:r>
        <w:rPr>
          <w:rFonts w:ascii="Arial" w:hAnsi="Arial" w:cs="Arial"/>
          <w:sz w:val="22"/>
          <w:szCs w:val="22"/>
        </w:rPr>
        <w:t>Roma</w:t>
      </w:r>
      <w:r w:rsidR="00BA4AA6">
        <w:rPr>
          <w:rFonts w:ascii="Arial" w:hAnsi="Arial" w:cs="Arial"/>
          <w:sz w:val="22"/>
          <w:szCs w:val="22"/>
        </w:rPr>
        <w:t xml:space="preserve">_______________ il </w:t>
      </w:r>
    </w:p>
    <w:p w:rsidR="00014D58" w:rsidRDefault="00BA4AA6">
      <w:pPr>
        <w:pStyle w:val="Testopreformattato"/>
        <w:spacing w:after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</w:t>
      </w:r>
      <w:r w:rsidR="00014D58">
        <w:rPr>
          <w:rFonts w:ascii="Arial" w:hAnsi="Arial" w:cs="Arial"/>
          <w:sz w:val="22"/>
          <w:szCs w:val="22"/>
        </w:rPr>
        <w:t>02/11/1955</w:t>
      </w:r>
      <w:r>
        <w:rPr>
          <w:rFonts w:ascii="Arial" w:hAnsi="Arial" w:cs="Arial"/>
          <w:sz w:val="22"/>
          <w:szCs w:val="22"/>
        </w:rPr>
        <w:t>____ residente a ___</w:t>
      </w:r>
      <w:r w:rsidR="00014D58">
        <w:rPr>
          <w:rFonts w:ascii="Arial" w:hAnsi="Arial" w:cs="Arial"/>
          <w:sz w:val="22"/>
          <w:szCs w:val="22"/>
        </w:rPr>
        <w:t>Alghero</w:t>
      </w:r>
      <w:r>
        <w:rPr>
          <w:rFonts w:ascii="Arial" w:hAnsi="Arial" w:cs="Arial"/>
          <w:sz w:val="22"/>
          <w:szCs w:val="22"/>
        </w:rPr>
        <w:t xml:space="preserve">____________________ *dipendente </w:t>
      </w:r>
    </w:p>
    <w:p w:rsidR="00014D58" w:rsidRDefault="00BA4AA6">
      <w:pPr>
        <w:pStyle w:val="Testopreformattato"/>
        <w:spacing w:after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ATS Sardegna con la qualifica di __</w:t>
      </w:r>
      <w:r w:rsidR="00014D58">
        <w:rPr>
          <w:rFonts w:ascii="Arial" w:hAnsi="Arial" w:cs="Arial"/>
          <w:sz w:val="22"/>
          <w:szCs w:val="22"/>
        </w:rPr>
        <w:t>Dirigente Primo livello</w:t>
      </w:r>
      <w:r>
        <w:rPr>
          <w:rFonts w:ascii="Arial" w:hAnsi="Arial" w:cs="Arial"/>
          <w:sz w:val="22"/>
          <w:szCs w:val="22"/>
        </w:rPr>
        <w:t xml:space="preserve">____________________________ </w:t>
      </w:r>
    </w:p>
    <w:p w:rsidR="00014D58" w:rsidRDefault="00BA4AA6">
      <w:pPr>
        <w:pStyle w:val="Testopreformattato"/>
        <w:spacing w:after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presso la Struttura __</w:t>
      </w:r>
      <w:r w:rsidR="00014D58">
        <w:rPr>
          <w:rFonts w:ascii="Arial" w:hAnsi="Arial" w:cs="Arial"/>
          <w:sz w:val="22"/>
          <w:szCs w:val="22"/>
        </w:rPr>
        <w:t xml:space="preserve">SC U.O. Nefrologia e Dialisi _P.O. Alghero_San Camillo Porto </w:t>
      </w:r>
    </w:p>
    <w:p w:rsidR="00043768" w:rsidRDefault="00014D58">
      <w:pPr>
        <w:pStyle w:val="Testopreformattato"/>
        <w:spacing w:after="283"/>
        <w:jc w:val="both"/>
      </w:pPr>
      <w:r>
        <w:rPr>
          <w:rFonts w:ascii="Arial" w:hAnsi="Arial" w:cs="Arial"/>
          <w:sz w:val="22"/>
          <w:szCs w:val="22"/>
        </w:rPr>
        <w:t>Torres____</w:t>
      </w:r>
      <w:r w:rsidR="00BA4AA6">
        <w:rPr>
          <w:rFonts w:ascii="Arial" w:hAnsi="Arial" w:cs="Arial"/>
          <w:sz w:val="22"/>
          <w:szCs w:val="22"/>
        </w:rPr>
        <w:t>_ a __</w:t>
      </w:r>
      <w:r>
        <w:rPr>
          <w:rFonts w:ascii="Arial" w:hAnsi="Arial" w:cs="Arial"/>
          <w:sz w:val="22"/>
          <w:szCs w:val="22"/>
        </w:rPr>
        <w:t>Alghero_</w:t>
      </w:r>
      <w:r w:rsidR="00BA4AA6">
        <w:rPr>
          <w:rFonts w:ascii="Arial" w:hAnsi="Arial" w:cs="Arial"/>
          <w:sz w:val="22"/>
          <w:szCs w:val="22"/>
        </w:rPr>
        <w:t>_ con l’incarico di ___</w:t>
      </w:r>
      <w:r>
        <w:rPr>
          <w:rFonts w:ascii="Arial" w:hAnsi="Arial" w:cs="Arial"/>
          <w:sz w:val="22"/>
          <w:szCs w:val="22"/>
        </w:rPr>
        <w:t>”temporaneo di Direttore (ex art 18 CCNL…)”</w:t>
      </w:r>
      <w:r w:rsidR="00BA4AA6">
        <w:rPr>
          <w:rFonts w:ascii="Arial" w:hAnsi="Arial" w:cs="Arial"/>
          <w:sz w:val="22"/>
          <w:szCs w:val="22"/>
        </w:rPr>
        <w:t>____</w:t>
      </w:r>
    </w:p>
    <w:p w:rsidR="00043768" w:rsidRDefault="00043768">
      <w:pPr>
        <w:pStyle w:val="Testopreformattato"/>
        <w:spacing w:after="283"/>
        <w:jc w:val="both"/>
        <w:rPr>
          <w:rFonts w:ascii="Arial" w:hAnsi="Arial" w:cs="Arial"/>
          <w:sz w:val="22"/>
          <w:szCs w:val="22"/>
        </w:rPr>
      </w:pPr>
    </w:p>
    <w:p w:rsidR="00043768" w:rsidRDefault="00BA4AA6">
      <w:pPr>
        <w:spacing w:line="360" w:lineRule="auto"/>
        <w:jc w:val="center"/>
      </w:pPr>
      <w:r>
        <w:rPr>
          <w:rFonts w:ascii="Arial" w:hAnsi="Arial" w:cs="Arial"/>
          <w:b/>
          <w:sz w:val="22"/>
          <w:szCs w:val="22"/>
        </w:rPr>
        <w:t>D I C H I A R A</w:t>
      </w:r>
    </w:p>
    <w:p w:rsidR="00043768" w:rsidRDefault="0004376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43768" w:rsidRDefault="00BA4AA6">
      <w:pPr>
        <w:pStyle w:val="Paragrafoelenco"/>
        <w:numPr>
          <w:ilvl w:val="0"/>
          <w:numId w:val="2"/>
        </w:numPr>
        <w:spacing w:after="0" w:line="360" w:lineRule="auto"/>
        <w:jc w:val="both"/>
      </w:pP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Non *sussistono situazioni, anche potenziali, di conflitto di interesse, nell’espletamento della attività istituzionale affidata:</w:t>
      </w:r>
    </w:p>
    <w:p w:rsidR="00043768" w:rsidRDefault="00BA4AA6">
      <w:pPr>
        <w:pStyle w:val="Paragrafoelenco"/>
        <w:spacing w:after="0" w:line="360" w:lineRule="auto"/>
        <w:ind w:left="360"/>
        <w:jc w:val="both"/>
      </w:pPr>
      <w:r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</w:t>
      </w:r>
    </w:p>
    <w:p w:rsidR="00043768" w:rsidRDefault="00043768">
      <w:pPr>
        <w:pStyle w:val="Paragrafoelenco"/>
        <w:spacing w:after="0" w:line="360" w:lineRule="auto"/>
        <w:ind w:left="360"/>
        <w:jc w:val="both"/>
        <w:rPr>
          <w:rFonts w:ascii="Arial" w:hAnsi="Arial" w:cs="Arial"/>
        </w:rPr>
      </w:pPr>
    </w:p>
    <w:p w:rsidR="00043768" w:rsidRDefault="00014D58">
      <w:pPr>
        <w:pStyle w:val="Paragrafoelenco"/>
        <w:numPr>
          <w:ilvl w:val="0"/>
          <w:numId w:val="2"/>
        </w:numPr>
        <w:spacing w:after="0" w:line="360" w:lineRule="auto"/>
        <w:jc w:val="both"/>
      </w:pPr>
      <w:r>
        <w:rPr>
          <w:rFonts w:ascii="Arial" w:hAnsi="Arial" w:cs="Arial"/>
          <w:bCs/>
          <w:sz w:val="20"/>
          <w:szCs w:val="20"/>
        </w:rPr>
        <w:t>Non *sussistono</w:t>
      </w:r>
      <w:r w:rsidR="00BA4AA6">
        <w:rPr>
          <w:rFonts w:ascii="Arial" w:hAnsi="Arial" w:cs="Arial"/>
          <w:bCs/>
          <w:sz w:val="20"/>
          <w:szCs w:val="20"/>
        </w:rPr>
        <w:t xml:space="preserve"> </w:t>
      </w:r>
      <w:r w:rsidR="00BA4AA6">
        <w:rPr>
          <w:rFonts w:ascii="Arial" w:hAnsi="Arial" w:cs="Arial"/>
          <w:bCs/>
        </w:rPr>
        <w:t>cause di inconferibilità ed incompatibilità, in particolare:</w:t>
      </w:r>
    </w:p>
    <w:p w:rsidR="00043768" w:rsidRDefault="00043768">
      <w:pPr>
        <w:pStyle w:val="NormaleWeb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:rsidR="00043768" w:rsidRDefault="00014D58">
      <w:pPr>
        <w:pStyle w:val="Paragrafoelenco"/>
        <w:numPr>
          <w:ilvl w:val="0"/>
          <w:numId w:val="1"/>
        </w:numPr>
        <w:spacing w:after="0" w:line="360" w:lineRule="auto"/>
        <w:jc w:val="both"/>
      </w:pPr>
      <w:r>
        <w:rPr>
          <w:rFonts w:ascii="Arial" w:hAnsi="Arial" w:cs="Arial"/>
        </w:rPr>
        <w:t xml:space="preserve">Di </w:t>
      </w:r>
      <w:r w:rsidR="00BA4AA6">
        <w:rPr>
          <w:rFonts w:ascii="Arial" w:hAnsi="Arial" w:cs="Arial"/>
        </w:rPr>
        <w:t>non aver riportato condanne penali, anche in 1° grado, per i delitti di cui al Libro II Titolo II Capo I dei delitti dei pubblici ufficiali contro la pubblica amministrazione    ( artt. 314/335 bis c.p.) ;</w:t>
      </w:r>
    </w:p>
    <w:p w:rsidR="00043768" w:rsidRDefault="00043768">
      <w:pPr>
        <w:pStyle w:val="Paragrafoelenco"/>
        <w:spacing w:after="0" w:line="360" w:lineRule="auto"/>
        <w:ind w:left="360"/>
        <w:jc w:val="both"/>
        <w:rPr>
          <w:rFonts w:ascii="Arial" w:hAnsi="Arial" w:cs="Arial"/>
        </w:rPr>
      </w:pPr>
    </w:p>
    <w:p w:rsidR="00043768" w:rsidRDefault="00BA4AA6">
      <w:pPr>
        <w:pStyle w:val="Paragrafoelenco"/>
        <w:numPr>
          <w:ilvl w:val="0"/>
          <w:numId w:val="2"/>
        </w:numPr>
        <w:spacing w:after="0" w:line="360" w:lineRule="auto"/>
        <w:jc w:val="both"/>
      </w:pPr>
      <w:r>
        <w:rPr>
          <w:rFonts w:ascii="Arial" w:hAnsi="Arial" w:cs="Arial"/>
        </w:rPr>
        <w:t>Di non avere cariche, retribuite o non retribuite, di rappresentante legale o componente del consiglio di amministrazione di Enti/Strutture sanitarie e socio sanitarie ( pubbliche e private) autorizzate, accreditate o convenzionate con il Servizio Sanitario Nazionale;</w:t>
      </w:r>
    </w:p>
    <w:p w:rsidR="00043768" w:rsidRDefault="00043768">
      <w:pPr>
        <w:pStyle w:val="Paragrafoelenco"/>
        <w:spacing w:after="0" w:line="360" w:lineRule="auto"/>
        <w:ind w:left="1440"/>
        <w:jc w:val="both"/>
        <w:rPr>
          <w:rFonts w:ascii="Arial" w:hAnsi="Arial" w:cs="Arial"/>
        </w:rPr>
      </w:pPr>
    </w:p>
    <w:p w:rsidR="00043768" w:rsidRDefault="00BA4AA6">
      <w:pPr>
        <w:pStyle w:val="Paragrafoelenco"/>
        <w:numPr>
          <w:ilvl w:val="0"/>
          <w:numId w:val="2"/>
        </w:numPr>
        <w:spacing w:after="0" w:line="360" w:lineRule="auto"/>
        <w:jc w:val="both"/>
      </w:pPr>
      <w:r>
        <w:rPr>
          <w:rFonts w:ascii="Arial" w:hAnsi="Arial" w:cs="Arial"/>
        </w:rPr>
        <w:t>Di non essere titolare dei seguenti incarichi e/o cariche in enti di diritto privato regolati o finanziati da Pubbliche Amministrazioni (</w:t>
      </w:r>
      <w:r>
        <w:rPr>
          <w:rFonts w:ascii="Arial" w:hAnsi="Arial" w:cs="Arial"/>
          <w:i/>
        </w:rPr>
        <w:t>indicare gli incarichi e/o cariche rivestiti/e e l’ente privato conferente</w:t>
      </w:r>
      <w:r>
        <w:rPr>
          <w:rFonts w:ascii="Arial" w:hAnsi="Arial" w:cs="Arial"/>
        </w:rPr>
        <w:t>)</w:t>
      </w:r>
    </w:p>
    <w:p w:rsidR="00043768" w:rsidRDefault="00BA4AA6">
      <w:pPr>
        <w:pStyle w:val="Paragrafoelenco"/>
        <w:spacing w:after="0" w:line="360" w:lineRule="auto"/>
        <w:ind w:left="0"/>
        <w:jc w:val="both"/>
      </w:pPr>
      <w:r>
        <w:rPr>
          <w:rFonts w:ascii="Arial" w:hAnsi="Arial" w:cs="Arial"/>
        </w:rPr>
        <w:t>_____________________________________________________________________</w:t>
      </w:r>
    </w:p>
    <w:p w:rsidR="00043768" w:rsidRDefault="00BA4AA6">
      <w:pPr>
        <w:pStyle w:val="Paragrafoelenco"/>
        <w:spacing w:after="0" w:line="360" w:lineRule="auto"/>
        <w:ind w:left="284"/>
        <w:jc w:val="both"/>
      </w:pPr>
      <w:r>
        <w:rPr>
          <w:rFonts w:ascii="Arial" w:hAnsi="Arial" w:cs="Arial"/>
        </w:rPr>
        <w:t>____________________________________________________________________</w:t>
      </w:r>
    </w:p>
    <w:p w:rsidR="00043768" w:rsidRDefault="00043768">
      <w:pPr>
        <w:pStyle w:val="Paragrafoelenco"/>
        <w:spacing w:after="0" w:line="360" w:lineRule="auto"/>
        <w:ind w:left="360"/>
        <w:jc w:val="both"/>
        <w:rPr>
          <w:rFonts w:ascii="Arial" w:hAnsi="Arial" w:cs="Arial"/>
        </w:rPr>
      </w:pPr>
    </w:p>
    <w:p w:rsidR="00043768" w:rsidRDefault="00BA4AA6">
      <w:pPr>
        <w:pStyle w:val="Paragrafoelenco"/>
        <w:numPr>
          <w:ilvl w:val="0"/>
          <w:numId w:val="2"/>
        </w:numPr>
        <w:spacing w:after="0" w:line="360" w:lineRule="auto"/>
        <w:jc w:val="both"/>
      </w:pPr>
      <w:r>
        <w:rPr>
          <w:rFonts w:ascii="Arial" w:hAnsi="Arial" w:cs="Arial"/>
        </w:rPr>
        <w:t>Di essere consapevole che sono normativamente previste le cause di incompatibilità e di conflitto di interessi anche per incarichi, cariche elettive, attività economiche, professionali e similari svolte dal coniuge e dai parenti ed affini entro il secondo grado.</w:t>
      </w:r>
    </w:p>
    <w:p w:rsidR="00043768" w:rsidRDefault="00043768">
      <w:pPr>
        <w:pStyle w:val="Paragrafoelenco"/>
        <w:spacing w:after="0" w:line="360" w:lineRule="auto"/>
        <w:ind w:left="1440"/>
        <w:jc w:val="both"/>
        <w:rPr>
          <w:rFonts w:ascii="Arial" w:hAnsi="Arial" w:cs="Arial"/>
        </w:rPr>
      </w:pPr>
    </w:p>
    <w:p w:rsidR="00043768" w:rsidRDefault="00BA4AA6">
      <w:pPr>
        <w:pStyle w:val="Paragrafoelenco"/>
        <w:numPr>
          <w:ilvl w:val="0"/>
          <w:numId w:val="2"/>
        </w:numPr>
        <w:spacing w:after="0" w:line="360" w:lineRule="auto"/>
        <w:jc w:val="both"/>
      </w:pPr>
      <w:r>
        <w:rPr>
          <w:rFonts w:ascii="Arial" w:hAnsi="Arial" w:cs="Arial"/>
        </w:rPr>
        <w:t>Di non aver richiesto, durante il 2018, alla ATS Sardegna, le seguenti autorizzazioni per il conferimento di incarichi extra istituzionali:</w:t>
      </w:r>
    </w:p>
    <w:p w:rsidR="00043768" w:rsidRDefault="00BA4AA6">
      <w:pPr>
        <w:pStyle w:val="Paragrafoelenco"/>
        <w:spacing w:after="0" w:line="360" w:lineRule="auto"/>
        <w:ind w:left="360"/>
        <w:jc w:val="both"/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</w:p>
    <w:p w:rsidR="00043768" w:rsidRDefault="00043768">
      <w:pPr>
        <w:pStyle w:val="Paragrafoelenco"/>
        <w:spacing w:after="0" w:line="360" w:lineRule="auto"/>
        <w:ind w:left="360"/>
        <w:jc w:val="both"/>
        <w:rPr>
          <w:rFonts w:ascii="Arial" w:hAnsi="Arial" w:cs="Arial"/>
        </w:rPr>
      </w:pPr>
    </w:p>
    <w:p w:rsidR="00043768" w:rsidRDefault="00BA4AA6">
      <w:pPr>
        <w:pStyle w:val="Paragrafoelenco"/>
        <w:numPr>
          <w:ilvl w:val="0"/>
          <w:numId w:val="2"/>
        </w:numPr>
        <w:spacing w:after="0" w:line="360" w:lineRule="auto"/>
        <w:jc w:val="both"/>
      </w:pPr>
      <w:r>
        <w:rPr>
          <w:rFonts w:ascii="Arial" w:hAnsi="Arial" w:cs="Arial"/>
        </w:rPr>
        <w:t xml:space="preserve">Di non avere cariche, retribuite o non retribuite, di rappresentante legale o componente di consiglio di amministrazione di società che intrattengono rapporti contrattuali con la ATS Sardegna in materia di lavori, servizi e forniture, o che partecipano a procedure di scelta del contraente indette dalla stessa ed in specie: </w:t>
      </w:r>
      <w:r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</w:t>
      </w:r>
    </w:p>
    <w:p w:rsidR="00043768" w:rsidRDefault="00043768">
      <w:pPr>
        <w:pStyle w:val="Paragrafoelenco"/>
        <w:jc w:val="both"/>
        <w:rPr>
          <w:rFonts w:ascii="Arial" w:hAnsi="Arial" w:cs="Arial"/>
        </w:rPr>
      </w:pPr>
    </w:p>
    <w:p w:rsidR="00043768" w:rsidRDefault="00BA4AA6">
      <w:pPr>
        <w:pStyle w:val="Testopreformattato"/>
        <w:numPr>
          <w:ilvl w:val="0"/>
          <w:numId w:val="2"/>
        </w:numPr>
        <w:spacing w:after="283"/>
        <w:jc w:val="both"/>
      </w:pPr>
      <w:r>
        <w:rPr>
          <w:rFonts w:ascii="Arial" w:eastAsia="Arial" w:hAnsi="Arial" w:cs="Arial"/>
          <w:b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>Di non svolgere incarichi presso soggetti di diritto privato:         __________________________________________________________________</w:t>
      </w:r>
    </w:p>
    <w:p w:rsidR="00043768" w:rsidRDefault="00BA4AA6">
      <w:pPr>
        <w:pStyle w:val="Testopreformattato"/>
        <w:numPr>
          <w:ilvl w:val="0"/>
          <w:numId w:val="2"/>
        </w:numPr>
        <w:spacing w:after="283"/>
        <w:jc w:val="both"/>
      </w:pPr>
      <w:r>
        <w:rPr>
          <w:rFonts w:ascii="Arial" w:eastAsia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>Di non avere altri rapporti di lavoro, comunque denominati, dipendente, di collaborazione continuativa, di consulenza, professionali con altre amministrazioni pubbliche o con soggetti privati, salvo quelli eventualmente derivanti da incarichi espressamente consentiti da disposizioni normative o autorizzati dalla ATS Sardegna:</w:t>
      </w:r>
    </w:p>
    <w:p w:rsidR="00043768" w:rsidRDefault="00BA4AA6">
      <w:pPr>
        <w:pStyle w:val="Testopreformattato"/>
        <w:spacing w:after="283"/>
        <w:ind w:left="360"/>
        <w:jc w:val="both"/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</w:t>
      </w:r>
    </w:p>
    <w:p w:rsidR="00043768" w:rsidRDefault="00BA4AA6">
      <w:pPr>
        <w:pStyle w:val="Paragrafoelenco"/>
        <w:numPr>
          <w:ilvl w:val="0"/>
          <w:numId w:val="2"/>
        </w:numPr>
        <w:spacing w:after="0" w:line="360" w:lineRule="auto"/>
        <w:jc w:val="both"/>
      </w:pPr>
      <w:r>
        <w:rPr>
          <w:rFonts w:ascii="Arial" w:hAnsi="Arial" w:cs="Arial"/>
        </w:rPr>
        <w:t>Di essere informato, ai sensi della normativa vigente in materia di privacy, circa il trattamento dei dati personali raccolti e trattati dalla ATS Sardegna, anche con strumenti informatici, esclusivamente per le finalità per le quali la presente dichiarazione viene resa;</w:t>
      </w:r>
    </w:p>
    <w:p w:rsidR="00043768" w:rsidRDefault="00043768">
      <w:pPr>
        <w:pStyle w:val="Paragrafoelenco"/>
        <w:spacing w:after="0" w:line="360" w:lineRule="auto"/>
        <w:ind w:left="1440"/>
        <w:jc w:val="both"/>
        <w:rPr>
          <w:rFonts w:ascii="Arial" w:hAnsi="Arial" w:cs="Arial"/>
        </w:rPr>
      </w:pPr>
    </w:p>
    <w:p w:rsidR="00043768" w:rsidRDefault="00BA4AA6">
      <w:pPr>
        <w:pStyle w:val="Paragrafoelenco"/>
        <w:numPr>
          <w:ilvl w:val="0"/>
          <w:numId w:val="2"/>
        </w:numPr>
        <w:spacing w:after="0" w:line="360" w:lineRule="auto"/>
        <w:jc w:val="both"/>
      </w:pPr>
      <w:r>
        <w:rPr>
          <w:rFonts w:ascii="Arial" w:hAnsi="Arial" w:cs="Arial"/>
        </w:rPr>
        <w:t>Il sottoscritto si impegna, altresì, a comunicare tempestivamente eventuali variazioni del contenuto della presente dichiarazione e a rendere nel caso, una nuova dichiarazione sostitutiva.</w:t>
      </w:r>
    </w:p>
    <w:p w:rsidR="00043768" w:rsidRDefault="00043768">
      <w:pPr>
        <w:pStyle w:val="Paragrafoelenco"/>
        <w:spacing w:after="0" w:line="360" w:lineRule="auto"/>
        <w:ind w:left="1440"/>
        <w:jc w:val="both"/>
        <w:rPr>
          <w:rFonts w:ascii="Arial" w:hAnsi="Arial" w:cs="Arial"/>
        </w:rPr>
      </w:pPr>
    </w:p>
    <w:p w:rsidR="00043768" w:rsidRDefault="00BA4AA6">
      <w:pPr>
        <w:pStyle w:val="Paragrafoelenco"/>
        <w:numPr>
          <w:ilvl w:val="0"/>
          <w:numId w:val="2"/>
        </w:numPr>
        <w:spacing w:after="0" w:line="360" w:lineRule="auto"/>
        <w:jc w:val="both"/>
      </w:pP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 impegnarsi a trasmettere la presente dichiarazione al Direttore della Struttura: ___</w:t>
      </w:r>
      <w:r w:rsidR="00207B62">
        <w:rPr>
          <w:rFonts w:ascii="Arial" w:hAnsi="Arial" w:cs="Arial"/>
        </w:rPr>
        <w:t>Dipartimento Risorse Umane</w:t>
      </w:r>
      <w:r>
        <w:rPr>
          <w:rFonts w:ascii="Arial" w:hAnsi="Arial" w:cs="Arial"/>
        </w:rPr>
        <w:t>_________________________________ che provvederà alle verifiche di veridicità di competenza.</w:t>
      </w:r>
    </w:p>
    <w:p w:rsidR="00043768" w:rsidRDefault="00043768">
      <w:pPr>
        <w:pStyle w:val="Paragrafoelenco"/>
        <w:spacing w:after="0" w:line="360" w:lineRule="auto"/>
        <w:ind w:left="1440"/>
        <w:jc w:val="both"/>
      </w:pPr>
    </w:p>
    <w:p w:rsidR="00043768" w:rsidRDefault="00BA4AA6">
      <w:pPr>
        <w:pStyle w:val="Paragrafoelenco"/>
        <w:numPr>
          <w:ilvl w:val="0"/>
          <w:numId w:val="2"/>
        </w:numPr>
        <w:spacing w:after="0" w:line="360" w:lineRule="auto"/>
        <w:jc w:val="both"/>
      </w:pPr>
      <w:r>
        <w:rPr>
          <w:rFonts w:ascii="Arial" w:hAnsi="Arial" w:cs="Arial"/>
        </w:rPr>
        <w:t>Si impegna a comunicare tempestivamente, al proprio Direttore di Struttura, l’insorgenza di eventuali cause di conflitto di interessi, anche potenziale, con trasmissione di richiesta di astensione e di eventuali cause di incompatibilità sopraggiunte con rimozione delle stesse entro 15 giorni dall’insorgenza.</w:t>
      </w:r>
    </w:p>
    <w:p w:rsidR="00043768" w:rsidRDefault="00043768">
      <w:pPr>
        <w:pStyle w:val="Paragrafoelenco"/>
        <w:spacing w:after="0" w:line="360" w:lineRule="auto"/>
        <w:jc w:val="both"/>
        <w:rPr>
          <w:rFonts w:ascii="Arial" w:hAnsi="Arial" w:cs="Arial"/>
        </w:rPr>
      </w:pPr>
    </w:p>
    <w:p w:rsidR="00043768" w:rsidRDefault="00BA4AA6">
      <w:pPr>
        <w:pStyle w:val="Paragrafoelenco"/>
        <w:spacing w:after="0" w:line="360" w:lineRule="auto"/>
        <w:jc w:val="both"/>
      </w:pPr>
      <w:r>
        <w:rPr>
          <w:rFonts w:ascii="Arial" w:hAnsi="Arial" w:cs="Arial"/>
          <w:b/>
        </w:rPr>
        <w:t>Per i Dirigenti, i Dirigenti Titolari di Incarico ed i Dipendenti di Comparto con Posizione Organizzativa:</w:t>
      </w:r>
    </w:p>
    <w:p w:rsidR="00043768" w:rsidRDefault="00043768">
      <w:pPr>
        <w:pStyle w:val="Paragrafoelenco"/>
        <w:spacing w:after="0" w:line="360" w:lineRule="auto"/>
        <w:jc w:val="both"/>
        <w:rPr>
          <w:rFonts w:ascii="Arial" w:hAnsi="Arial" w:cs="Arial"/>
          <w:b/>
        </w:rPr>
      </w:pPr>
    </w:p>
    <w:p w:rsidR="00043768" w:rsidRDefault="00BA4AA6">
      <w:pPr>
        <w:pStyle w:val="Paragrafoelenco"/>
        <w:spacing w:after="0" w:line="360" w:lineRule="auto"/>
        <w:jc w:val="both"/>
      </w:pPr>
      <w:r>
        <w:rPr>
          <w:rFonts w:ascii="Arial" w:hAnsi="Arial" w:cs="Arial"/>
        </w:rPr>
        <w:t xml:space="preserve">Si impegna a trasmettere, la presente dichiarazione e il Curriculum, redatto  in formato europeo, con i dati relativi al Codice Fiscale, fotografia, firma, indirizzi di residenza e di posta elettronica, recapiti telefonici e similari offuscati, al competente Servizio del </w:t>
      </w:r>
      <w:r>
        <w:rPr>
          <w:rFonts w:ascii="Arial" w:hAnsi="Arial" w:cs="Arial"/>
        </w:rPr>
        <w:lastRenderedPageBreak/>
        <w:t>Personale autorizzandone la pubblicazione nel sito ATS Sardegna, Sezione Amministrazione Trasparente.</w:t>
      </w:r>
    </w:p>
    <w:p w:rsidR="00043768" w:rsidRDefault="0004376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43768" w:rsidRDefault="00BA4AA6">
      <w:pPr>
        <w:spacing w:line="360" w:lineRule="auto"/>
        <w:jc w:val="both"/>
      </w:pPr>
      <w:r>
        <w:rPr>
          <w:rFonts w:ascii="Arial" w:hAnsi="Arial" w:cs="Arial"/>
          <w:sz w:val="22"/>
          <w:szCs w:val="22"/>
        </w:rPr>
        <w:t>____</w:t>
      </w:r>
      <w:r w:rsidR="001B48DA">
        <w:rPr>
          <w:rFonts w:ascii="Arial" w:hAnsi="Arial" w:cs="Arial"/>
          <w:sz w:val="22"/>
          <w:szCs w:val="22"/>
        </w:rPr>
        <w:t>Alghero</w:t>
      </w:r>
      <w:r>
        <w:rPr>
          <w:rFonts w:ascii="Arial" w:hAnsi="Arial" w:cs="Arial"/>
          <w:sz w:val="22"/>
          <w:szCs w:val="22"/>
        </w:rPr>
        <w:t>______, lì ____</w:t>
      </w:r>
      <w:r w:rsidR="001B48DA">
        <w:rPr>
          <w:rFonts w:ascii="Arial" w:hAnsi="Arial" w:cs="Arial"/>
          <w:sz w:val="22"/>
          <w:szCs w:val="22"/>
        </w:rPr>
        <w:t>28/01/2019</w:t>
      </w:r>
      <w:r>
        <w:rPr>
          <w:rFonts w:ascii="Arial" w:hAnsi="Arial" w:cs="Arial"/>
          <w:sz w:val="22"/>
          <w:szCs w:val="22"/>
        </w:rPr>
        <w:t>____________</w:t>
      </w:r>
    </w:p>
    <w:p w:rsidR="00043768" w:rsidRDefault="00BA4AA6" w:rsidP="001B48DA">
      <w:pPr>
        <w:spacing w:line="360" w:lineRule="auto"/>
        <w:ind w:left="5387"/>
        <w:jc w:val="both"/>
      </w:pPr>
      <w:r>
        <w:rPr>
          <w:rFonts w:ascii="Arial" w:hAnsi="Arial" w:cs="Arial"/>
          <w:sz w:val="22"/>
          <w:szCs w:val="22"/>
        </w:rPr>
        <w:t>Firma</w:t>
      </w:r>
      <w:r>
        <w:t>_____</w:t>
      </w:r>
      <w:r w:rsidR="001B48DA">
        <w:rPr>
          <w:noProof/>
          <w:lang w:eastAsia="it-IT" w:bidi="ar-SA"/>
        </w:rPr>
        <w:drawing>
          <wp:inline distT="0" distB="0" distL="0" distR="0">
            <wp:extent cx="1033780" cy="365760"/>
            <wp:effectExtent l="19050" t="0" r="0" b="0"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_________</w:t>
      </w:r>
    </w:p>
    <w:p w:rsidR="00BA4AA6" w:rsidRDefault="00BA4AA6">
      <w:pPr>
        <w:pStyle w:val="Testopreformattato"/>
        <w:spacing w:after="283"/>
        <w:jc w:val="both"/>
      </w:pPr>
      <w:r>
        <w:t>*Compilare le voci che interessano.</w:t>
      </w:r>
    </w:p>
    <w:sectPr w:rsidR="00BA4AA6" w:rsidSect="0004376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693" w:right="1134" w:bottom="1969" w:left="1134" w:header="1134" w:footer="1134" w:gutter="0"/>
      <w:cols w:space="720"/>
      <w:docGrid w:linePitch="312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201" w:rsidRDefault="00CD6201">
      <w:r>
        <w:separator/>
      </w:r>
    </w:p>
  </w:endnote>
  <w:endnote w:type="continuationSeparator" w:id="1">
    <w:p w:rsidR="00CD6201" w:rsidRDefault="00CD6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768" w:rsidRDefault="00043768">
    <w:pPr>
      <w:jc w:val="center"/>
    </w:pPr>
    <w:r w:rsidRPr="00043768">
      <w:rPr>
        <w:rFonts w:ascii="Garamond" w:hAnsi="Garamond" w:cs="Garamond"/>
        <w:color w:val="000000"/>
        <w:sz w:val="16"/>
        <w:szCs w:val="16"/>
      </w:rPr>
      <w:pict>
        <v:line id="Forma1" o:spid="_x0000_s1026" style="position:absolute;left:0;text-align:left;flip:y;z-index:-251658240" from="5.15pt,-6.35pt" to="471.55pt,-5.9pt" strokecolor="#3465a4" strokeweight=".26mm">
          <v:stroke color2="#cb9a5b" joinstyle="miter" endcap="square"/>
        </v:line>
      </w:pict>
    </w:r>
    <w:r w:rsidR="00BA4AA6">
      <w:rPr>
        <w:rFonts w:ascii="Garamond" w:hAnsi="Garamond" w:cs="Garamond"/>
        <w:color w:val="000000"/>
        <w:sz w:val="16"/>
        <w:szCs w:val="16"/>
      </w:rPr>
      <w:t>ATS Sardegna  Azienda Tutela della Salute – Sede Legale: via Enrico Costa n. 57 (Piazza Fiume)    07100 Sassari (SS)</w:t>
    </w:r>
  </w:p>
  <w:p w:rsidR="00043768" w:rsidRDefault="00BA4AA6">
    <w:pPr>
      <w:jc w:val="center"/>
      <w:rPr>
        <w:rFonts w:ascii="Garamond" w:hAnsi="Garamond" w:cs="Garamond"/>
        <w:color w:val="000000"/>
        <w:sz w:val="16"/>
        <w:szCs w:val="16"/>
      </w:rPr>
    </w:pPr>
    <w:r>
      <w:rPr>
        <w:rFonts w:ascii="Garamond" w:hAnsi="Garamond" w:cs="Garamond"/>
        <w:color w:val="000000"/>
        <w:sz w:val="16"/>
        <w:szCs w:val="16"/>
      </w:rPr>
      <w:t xml:space="preserve">C.F. 92005870909     P.I. 00935650903    internet  </w:t>
    </w:r>
    <w:hyperlink r:id="rId1" w:history="1">
      <w:r>
        <w:rPr>
          <w:rStyle w:val="Collegamentoipertestuale"/>
          <w:rFonts w:ascii="Garamond" w:hAnsi="Garamond" w:cs="Garamond"/>
          <w:color w:val="000000"/>
          <w:sz w:val="16"/>
          <w:szCs w:val="16"/>
        </w:rPr>
        <w:t>www.atssardegna.it</w:t>
      </w:r>
    </w:hyperlink>
    <w:r>
      <w:rPr>
        <w:rFonts w:ascii="Garamond" w:hAnsi="Garamond" w:cs="Garamond"/>
        <w:color w:val="000000"/>
        <w:sz w:val="16"/>
        <w:szCs w:val="16"/>
      </w:rPr>
      <w:t xml:space="preserve">     e.mail  </w:t>
    </w:r>
    <w:hyperlink r:id="rId2" w:history="1">
      <w:r>
        <w:rPr>
          <w:rStyle w:val="Collegamentoipertestuale"/>
          <w:rFonts w:ascii="Garamond" w:hAnsi="Garamond" w:cs="Garamond"/>
          <w:color w:val="000000"/>
          <w:sz w:val="16"/>
          <w:szCs w:val="16"/>
        </w:rPr>
        <w:t>info@atssardegna.it</w:t>
      </w:r>
    </w:hyperlink>
  </w:p>
  <w:p w:rsidR="00043768" w:rsidRDefault="00BA4AA6">
    <w:pPr>
      <w:jc w:val="center"/>
    </w:pPr>
    <w:r>
      <w:rPr>
        <w:rFonts w:ascii="Garamond" w:hAnsi="Garamond" w:cs="Garamond"/>
        <w:color w:val="000000"/>
        <w:sz w:val="16"/>
        <w:szCs w:val="16"/>
      </w:rPr>
      <w:t>Direzione Aziendale   079/2084420-21-22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768" w:rsidRDefault="0004376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201" w:rsidRDefault="00CD6201">
      <w:r>
        <w:separator/>
      </w:r>
    </w:p>
  </w:footnote>
  <w:footnote w:type="continuationSeparator" w:id="1">
    <w:p w:rsidR="00CD6201" w:rsidRDefault="00CD62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768" w:rsidRDefault="001B48DA">
    <w:pPr>
      <w:pStyle w:val="Intestazione"/>
      <w:jc w:val="center"/>
    </w:pPr>
    <w:r>
      <w:rPr>
        <w:rFonts w:eastAsia="Liberation Serif" w:cs="Liberation Serif"/>
        <w:noProof/>
        <w:lang w:eastAsia="it-IT" w:bidi="ar-SA"/>
      </w:rPr>
      <w:drawing>
        <wp:anchor distT="0" distB="0" distL="0" distR="0" simplePos="0" relativeHeight="251657216" behindDoc="0" locked="0" layoutInCell="1" allowOverlap="1">
          <wp:simplePos x="0" y="0"/>
          <wp:positionH relativeFrom="column">
            <wp:posOffset>251460</wp:posOffset>
          </wp:positionH>
          <wp:positionV relativeFrom="paragraph">
            <wp:posOffset>-501650</wp:posOffset>
          </wp:positionV>
          <wp:extent cx="1741170" cy="678815"/>
          <wp:effectExtent l="19050" t="0" r="0" b="0"/>
          <wp:wrapSquare wrapText="largest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7" t="-44" r="-17" b="-44"/>
                  <a:stretch>
                    <a:fillRect/>
                  </a:stretch>
                </pic:blipFill>
                <pic:spPr bwMode="auto">
                  <a:xfrm>
                    <a:off x="0" y="0"/>
                    <a:ext cx="1741170" cy="67881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A4AA6">
      <w:rPr>
        <w:rFonts w:eastAsia="Liberation Serif" w:cs="Liberation Serif"/>
      </w:rPr>
      <w:t xml:space="preserve">   </w:t>
    </w:r>
    <w:r w:rsidR="00BA4AA6">
      <w:tab/>
    </w:r>
    <w:r w:rsidR="00BA4AA6">
      <w:tab/>
    </w:r>
    <w:r w:rsidR="00BA4AA6">
      <w:tab/>
    </w:r>
    <w:r w:rsidR="00BA4AA6">
      <w:tab/>
    </w:r>
    <w:r w:rsidR="00BA4AA6">
      <w:tab/>
    </w:r>
    <w:r w:rsidR="00BA4AA6">
      <w:tab/>
    </w:r>
  </w:p>
  <w:p w:rsidR="00043768" w:rsidRDefault="00BA4AA6">
    <w:pPr>
      <w:pStyle w:val="Intestazione"/>
    </w:pPr>
    <w:r>
      <w:rPr>
        <w:rFonts w:eastAsia="Liberation Serif" w:cs="Liberation Serif"/>
        <w:sz w:val="20"/>
        <w:szCs w:val="20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768" w:rsidRDefault="0004376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stylePaneFormatFilter w:val="000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122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014D58"/>
    <w:rsid w:val="00014D58"/>
    <w:rsid w:val="00043768"/>
    <w:rsid w:val="001B48DA"/>
    <w:rsid w:val="00207B62"/>
    <w:rsid w:val="00BA4AA6"/>
    <w:rsid w:val="00C82FC5"/>
    <w:rsid w:val="00CD6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3768"/>
    <w:pPr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043768"/>
    <w:rPr>
      <w:rFonts w:ascii="Symbol" w:hAnsi="Symbol" w:cs="Symbol" w:hint="default"/>
      <w:sz w:val="20"/>
    </w:rPr>
  </w:style>
  <w:style w:type="character" w:customStyle="1" w:styleId="WW8Num1z1">
    <w:name w:val="WW8Num1z1"/>
    <w:rsid w:val="00043768"/>
    <w:rPr>
      <w:rFonts w:ascii="Courier New" w:hAnsi="Courier New" w:cs="Courier New" w:hint="default"/>
      <w:sz w:val="20"/>
    </w:rPr>
  </w:style>
  <w:style w:type="character" w:customStyle="1" w:styleId="WW8Num1z2">
    <w:name w:val="WW8Num1z2"/>
    <w:rsid w:val="00043768"/>
    <w:rPr>
      <w:rFonts w:ascii="Wingdings" w:hAnsi="Wingdings" w:cs="Wingdings" w:hint="default"/>
      <w:sz w:val="20"/>
    </w:rPr>
  </w:style>
  <w:style w:type="character" w:customStyle="1" w:styleId="WW8Num2z0">
    <w:name w:val="WW8Num2z0"/>
    <w:rsid w:val="00043768"/>
    <w:rPr>
      <w:rFonts w:ascii="Wingdings" w:hAnsi="Wingdings" w:cs="Wingdings" w:hint="default"/>
      <w:sz w:val="22"/>
      <w:szCs w:val="22"/>
    </w:rPr>
  </w:style>
  <w:style w:type="character" w:customStyle="1" w:styleId="WW8Num3z0">
    <w:name w:val="WW8Num3z0"/>
    <w:rsid w:val="00043768"/>
  </w:style>
  <w:style w:type="character" w:customStyle="1" w:styleId="WW8Num3z1">
    <w:name w:val="WW8Num3z1"/>
    <w:rsid w:val="00043768"/>
  </w:style>
  <w:style w:type="character" w:customStyle="1" w:styleId="WW8Num3z2">
    <w:name w:val="WW8Num3z2"/>
    <w:rsid w:val="00043768"/>
  </w:style>
  <w:style w:type="character" w:customStyle="1" w:styleId="WW8Num3z3">
    <w:name w:val="WW8Num3z3"/>
    <w:rsid w:val="00043768"/>
  </w:style>
  <w:style w:type="character" w:customStyle="1" w:styleId="WW8Num3z4">
    <w:name w:val="WW8Num3z4"/>
    <w:rsid w:val="00043768"/>
  </w:style>
  <w:style w:type="character" w:customStyle="1" w:styleId="WW8Num3z5">
    <w:name w:val="WW8Num3z5"/>
    <w:rsid w:val="00043768"/>
  </w:style>
  <w:style w:type="character" w:customStyle="1" w:styleId="WW8Num3z6">
    <w:name w:val="WW8Num3z6"/>
    <w:rsid w:val="00043768"/>
  </w:style>
  <w:style w:type="character" w:customStyle="1" w:styleId="WW8Num3z7">
    <w:name w:val="WW8Num3z7"/>
    <w:rsid w:val="00043768"/>
  </w:style>
  <w:style w:type="character" w:customStyle="1" w:styleId="WW8Num3z8">
    <w:name w:val="WW8Num3z8"/>
    <w:rsid w:val="00043768"/>
  </w:style>
  <w:style w:type="character" w:customStyle="1" w:styleId="WW8Num2z1">
    <w:name w:val="WW8Num2z1"/>
    <w:rsid w:val="00043768"/>
    <w:rPr>
      <w:rFonts w:ascii="Courier New" w:hAnsi="Courier New" w:cs="Courier New" w:hint="default"/>
      <w:sz w:val="20"/>
    </w:rPr>
  </w:style>
  <w:style w:type="character" w:customStyle="1" w:styleId="WW8Num2z2">
    <w:name w:val="WW8Num2z2"/>
    <w:rsid w:val="00043768"/>
    <w:rPr>
      <w:rFonts w:ascii="Wingdings" w:hAnsi="Wingdings" w:cs="Wingdings" w:hint="default"/>
      <w:sz w:val="20"/>
    </w:rPr>
  </w:style>
  <w:style w:type="character" w:customStyle="1" w:styleId="WW8Num4z0">
    <w:name w:val="WW8Num4z0"/>
    <w:rsid w:val="00043768"/>
    <w:rPr>
      <w:rFonts w:ascii="Wingdings" w:hAnsi="Wingdings" w:cs="Wingdings" w:hint="default"/>
    </w:rPr>
  </w:style>
  <w:style w:type="character" w:customStyle="1" w:styleId="WW8Num4z1">
    <w:name w:val="WW8Num4z1"/>
    <w:rsid w:val="00043768"/>
    <w:rPr>
      <w:rFonts w:ascii="Courier New" w:hAnsi="Courier New" w:cs="Courier New" w:hint="default"/>
    </w:rPr>
  </w:style>
  <w:style w:type="character" w:customStyle="1" w:styleId="WW8Num4z3">
    <w:name w:val="WW8Num4z3"/>
    <w:rsid w:val="00043768"/>
    <w:rPr>
      <w:rFonts w:ascii="Symbol" w:hAnsi="Symbol" w:cs="Symbol" w:hint="default"/>
    </w:rPr>
  </w:style>
  <w:style w:type="character" w:customStyle="1" w:styleId="WW8Num5z0">
    <w:name w:val="WW8Num5z0"/>
    <w:rsid w:val="00043768"/>
    <w:rPr>
      <w:rFonts w:hint="default"/>
    </w:rPr>
  </w:style>
  <w:style w:type="character" w:customStyle="1" w:styleId="WW8Num5z1">
    <w:name w:val="WW8Num5z1"/>
    <w:rsid w:val="00043768"/>
  </w:style>
  <w:style w:type="character" w:customStyle="1" w:styleId="WW8Num5z2">
    <w:name w:val="WW8Num5z2"/>
    <w:rsid w:val="00043768"/>
  </w:style>
  <w:style w:type="character" w:customStyle="1" w:styleId="WW8Num5z3">
    <w:name w:val="WW8Num5z3"/>
    <w:rsid w:val="00043768"/>
  </w:style>
  <w:style w:type="character" w:customStyle="1" w:styleId="WW8Num5z4">
    <w:name w:val="WW8Num5z4"/>
    <w:rsid w:val="00043768"/>
  </w:style>
  <w:style w:type="character" w:customStyle="1" w:styleId="WW8Num5z5">
    <w:name w:val="WW8Num5z5"/>
    <w:rsid w:val="00043768"/>
  </w:style>
  <w:style w:type="character" w:customStyle="1" w:styleId="WW8Num5z6">
    <w:name w:val="WW8Num5z6"/>
    <w:rsid w:val="00043768"/>
  </w:style>
  <w:style w:type="character" w:customStyle="1" w:styleId="WW8Num5z7">
    <w:name w:val="WW8Num5z7"/>
    <w:rsid w:val="00043768"/>
  </w:style>
  <w:style w:type="character" w:customStyle="1" w:styleId="WW8Num5z8">
    <w:name w:val="WW8Num5z8"/>
    <w:rsid w:val="00043768"/>
  </w:style>
  <w:style w:type="character" w:customStyle="1" w:styleId="WW8Num6z0">
    <w:name w:val="WW8Num6z0"/>
    <w:rsid w:val="00043768"/>
    <w:rPr>
      <w:rFonts w:ascii="Wingdings" w:hAnsi="Wingdings" w:cs="Wingdings" w:hint="default"/>
    </w:rPr>
  </w:style>
  <w:style w:type="character" w:customStyle="1" w:styleId="WW8Num6z1">
    <w:name w:val="WW8Num6z1"/>
    <w:rsid w:val="00043768"/>
    <w:rPr>
      <w:rFonts w:ascii="Courier New" w:hAnsi="Courier New" w:cs="Courier New" w:hint="default"/>
    </w:rPr>
  </w:style>
  <w:style w:type="character" w:customStyle="1" w:styleId="WW8Num6z3">
    <w:name w:val="WW8Num6z3"/>
    <w:rsid w:val="00043768"/>
    <w:rPr>
      <w:rFonts w:ascii="Symbol" w:hAnsi="Symbol" w:cs="Symbol" w:hint="default"/>
    </w:rPr>
  </w:style>
  <w:style w:type="character" w:customStyle="1" w:styleId="WW8Num7z0">
    <w:name w:val="WW8Num7z0"/>
    <w:rsid w:val="00043768"/>
    <w:rPr>
      <w:rFonts w:ascii="Wingdings" w:hAnsi="Wingdings" w:cs="Wingdings" w:hint="default"/>
      <w:sz w:val="22"/>
      <w:szCs w:val="22"/>
    </w:rPr>
  </w:style>
  <w:style w:type="character" w:customStyle="1" w:styleId="WW8Num7z1">
    <w:name w:val="WW8Num7z1"/>
    <w:rsid w:val="00043768"/>
    <w:rPr>
      <w:rFonts w:ascii="Courier New" w:hAnsi="Courier New" w:cs="Courier New" w:hint="default"/>
    </w:rPr>
  </w:style>
  <w:style w:type="character" w:customStyle="1" w:styleId="WW8Num7z3">
    <w:name w:val="WW8Num7z3"/>
    <w:rsid w:val="00043768"/>
    <w:rPr>
      <w:rFonts w:ascii="Symbol" w:hAnsi="Symbol" w:cs="Symbol" w:hint="default"/>
    </w:rPr>
  </w:style>
  <w:style w:type="character" w:customStyle="1" w:styleId="WW8Num8z0">
    <w:name w:val="WW8Num8z0"/>
    <w:rsid w:val="00043768"/>
    <w:rPr>
      <w:rFonts w:ascii="Arial" w:eastAsia="Times New Roman" w:hAnsi="Arial" w:cs="Arial" w:hint="default"/>
    </w:rPr>
  </w:style>
  <w:style w:type="character" w:customStyle="1" w:styleId="WW8Num8z1">
    <w:name w:val="WW8Num8z1"/>
    <w:rsid w:val="00043768"/>
    <w:rPr>
      <w:rFonts w:ascii="Courier New" w:hAnsi="Courier New" w:cs="Courier New" w:hint="default"/>
    </w:rPr>
  </w:style>
  <w:style w:type="character" w:customStyle="1" w:styleId="WW8Num8z2">
    <w:name w:val="WW8Num8z2"/>
    <w:rsid w:val="00043768"/>
    <w:rPr>
      <w:rFonts w:ascii="Wingdings" w:hAnsi="Wingdings" w:cs="Wingdings" w:hint="default"/>
    </w:rPr>
  </w:style>
  <w:style w:type="character" w:customStyle="1" w:styleId="WW8Num8z3">
    <w:name w:val="WW8Num8z3"/>
    <w:rsid w:val="00043768"/>
    <w:rPr>
      <w:rFonts w:ascii="Symbol" w:hAnsi="Symbol" w:cs="Symbol" w:hint="default"/>
    </w:rPr>
  </w:style>
  <w:style w:type="character" w:customStyle="1" w:styleId="Carpredefinitoparagrafo1">
    <w:name w:val="Car. predefinito paragrafo1"/>
    <w:rsid w:val="00043768"/>
  </w:style>
  <w:style w:type="character" w:styleId="Collegamentoipertestuale">
    <w:name w:val="Hyperlink"/>
    <w:rsid w:val="00043768"/>
    <w:rPr>
      <w:color w:val="000080"/>
      <w:u w:val="single"/>
    </w:rPr>
  </w:style>
  <w:style w:type="character" w:styleId="Enfasigrassetto">
    <w:name w:val="Strong"/>
    <w:qFormat/>
    <w:rsid w:val="00043768"/>
    <w:rPr>
      <w:b/>
      <w:bCs/>
    </w:rPr>
  </w:style>
  <w:style w:type="paragraph" w:customStyle="1" w:styleId="Titolo2">
    <w:name w:val="Titolo2"/>
    <w:basedOn w:val="Normale"/>
    <w:next w:val="Corpodeltesto"/>
    <w:rsid w:val="0004376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ltesto">
    <w:name w:val="Body Text"/>
    <w:basedOn w:val="Normale"/>
    <w:rsid w:val="00043768"/>
    <w:pPr>
      <w:spacing w:after="140" w:line="288" w:lineRule="auto"/>
    </w:pPr>
  </w:style>
  <w:style w:type="paragraph" w:styleId="Elenco">
    <w:name w:val="List"/>
    <w:basedOn w:val="Corpodeltesto"/>
    <w:rsid w:val="00043768"/>
  </w:style>
  <w:style w:type="paragraph" w:styleId="Didascalia">
    <w:name w:val="caption"/>
    <w:basedOn w:val="Normale"/>
    <w:qFormat/>
    <w:rsid w:val="00043768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043768"/>
    <w:pPr>
      <w:suppressLineNumbers/>
    </w:pPr>
  </w:style>
  <w:style w:type="paragraph" w:customStyle="1" w:styleId="Titolo1">
    <w:name w:val="Titolo1"/>
    <w:basedOn w:val="Normale"/>
    <w:next w:val="Corpodeltesto"/>
    <w:rsid w:val="0004376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Default">
    <w:name w:val="Default"/>
    <w:rsid w:val="00043768"/>
    <w:pPr>
      <w:suppressAutoHyphens/>
    </w:pPr>
    <w:rPr>
      <w:rFonts w:ascii="Arial" w:eastAsia="SimSun" w:hAnsi="Arial" w:cs="Mangal"/>
      <w:color w:val="000000"/>
      <w:kern w:val="1"/>
      <w:sz w:val="24"/>
      <w:szCs w:val="24"/>
      <w:lang w:eastAsia="zh-CN" w:bidi="hi-IN"/>
    </w:rPr>
  </w:style>
  <w:style w:type="paragraph" w:styleId="Intestazione">
    <w:name w:val="header"/>
    <w:basedOn w:val="Normale"/>
    <w:rsid w:val="00043768"/>
  </w:style>
  <w:style w:type="paragraph" w:styleId="Pidipagina">
    <w:name w:val="footer"/>
    <w:basedOn w:val="Normale"/>
    <w:rsid w:val="00043768"/>
  </w:style>
  <w:style w:type="paragraph" w:customStyle="1" w:styleId="Testopreformattato">
    <w:name w:val="Testo preformattato"/>
    <w:basedOn w:val="Normale"/>
    <w:rsid w:val="00043768"/>
    <w:rPr>
      <w:rFonts w:ascii="Liberation Mono" w:eastAsia="NSimSun" w:hAnsi="Liberation Mono" w:cs="Liberation Mono"/>
      <w:sz w:val="20"/>
      <w:szCs w:val="20"/>
    </w:rPr>
  </w:style>
  <w:style w:type="paragraph" w:styleId="Paragrafoelenco">
    <w:name w:val="List Paragraph"/>
    <w:basedOn w:val="Normale"/>
    <w:qFormat/>
    <w:rsid w:val="00043768"/>
    <w:pPr>
      <w:suppressAutoHyphens w:val="0"/>
      <w:spacing w:after="160" w:line="252" w:lineRule="auto"/>
      <w:ind w:left="720"/>
      <w:contextualSpacing/>
    </w:pPr>
    <w:rPr>
      <w:rFonts w:ascii="Calibri" w:eastAsia="Calibri" w:hAnsi="Calibri" w:cs="Times New Roman"/>
      <w:sz w:val="22"/>
      <w:szCs w:val="22"/>
      <w:lang w:bidi="ar-SA"/>
    </w:rPr>
  </w:style>
  <w:style w:type="paragraph" w:styleId="NormaleWeb">
    <w:name w:val="Normal (Web)"/>
    <w:basedOn w:val="Normale"/>
    <w:rsid w:val="00043768"/>
    <w:pPr>
      <w:spacing w:before="100" w:after="119"/>
    </w:pPr>
    <w:rPr>
      <w:rFonts w:ascii="Times New Roman" w:eastAsia="Times New Roman" w:hAnsi="Times New Roman" w:cs="Times New Roman"/>
      <w:lang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07B62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07B62"/>
    <w:rPr>
      <w:rFonts w:ascii="Tahoma" w:eastAsia="SimSun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atssardegna.it" TargetMode="External"/><Relationship Id="rId1" Type="http://schemas.openxmlformats.org/officeDocument/2006/relationships/hyperlink" Target="http://www.atssardegna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marco.deanna</dc:creator>
  <cp:lastModifiedBy>30320</cp:lastModifiedBy>
  <cp:revision>4</cp:revision>
  <cp:lastPrinted>2018-10-26T10:21:00Z</cp:lastPrinted>
  <dcterms:created xsi:type="dcterms:W3CDTF">2019-01-28T09:53:00Z</dcterms:created>
  <dcterms:modified xsi:type="dcterms:W3CDTF">2019-01-28T16:29:00Z</dcterms:modified>
</cp:coreProperties>
</file>